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34B8CC4F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0F21B3">
        <w:rPr>
          <w:b/>
        </w:rPr>
        <w:t>.</w:t>
      </w:r>
      <w:r w:rsidR="00CB7AFD">
        <w:rPr>
          <w:b/>
        </w:rPr>
        <w:t>2</w:t>
      </w:r>
      <w:r w:rsidR="002641D6" w:rsidRPr="00A5302A">
        <w:rPr>
          <w:b/>
        </w:rPr>
        <w:t xml:space="preserve"> </w:t>
      </w:r>
      <w:r w:rsidR="00AC7039">
        <w:rPr>
          <w:b/>
        </w:rPr>
        <w:t xml:space="preserve">Rámcové dohody </w:t>
      </w:r>
      <w:r w:rsidR="0025700C" w:rsidRPr="00A5302A">
        <w:rPr>
          <w:b/>
        </w:rPr>
        <w:t xml:space="preserve">– </w:t>
      </w:r>
      <w:r w:rsidR="002641D6" w:rsidRPr="00A5302A">
        <w:rPr>
          <w:b/>
        </w:rPr>
        <w:t>Vzor Návrhu</w:t>
      </w:r>
      <w:r w:rsidR="00EA4BA0">
        <w:rPr>
          <w:b/>
        </w:rPr>
        <w:t xml:space="preserve"> </w:t>
      </w:r>
      <w:r w:rsidR="0025700C">
        <w:rPr>
          <w:b/>
        </w:rPr>
        <w:t>Kupní smlouvy</w:t>
      </w:r>
      <w:r w:rsidR="0025700C" w:rsidRPr="00A5302A">
        <w:rPr>
          <w:b/>
        </w:rPr>
        <w:t xml:space="preserve"> – </w:t>
      </w:r>
      <w:r w:rsidR="000A650A">
        <w:rPr>
          <w:b/>
        </w:rPr>
        <w:t>o</w:t>
      </w:r>
      <w:r w:rsidR="007F1503">
        <w:rPr>
          <w:b/>
        </w:rPr>
        <w:t xml:space="preserve">dběratelé z resortu </w:t>
      </w:r>
      <w:r w:rsidR="00AC7039">
        <w:rPr>
          <w:b/>
        </w:rPr>
        <w:t>M</w:t>
      </w:r>
      <w:r w:rsidR="00F346DA">
        <w:rPr>
          <w:b/>
        </w:rPr>
        <w:t>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0E7E13AC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7915AC">
        <w:rPr>
          <w:rFonts w:cs="Arial"/>
          <w:szCs w:val="20"/>
        </w:rPr>
        <w:t>2</w:t>
      </w:r>
      <w:r w:rsidR="00C7702F">
        <w:rPr>
          <w:rFonts w:cs="Arial"/>
          <w:szCs w:val="20"/>
        </w:rPr>
        <w:t>2</w:t>
      </w:r>
      <w:r w:rsidR="007915AC">
        <w:rPr>
          <w:rFonts w:cs="Arial"/>
          <w:szCs w:val="20"/>
        </w:rPr>
        <w:t>. 9. 2025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0639C9">
        <w:rPr>
          <w:rFonts w:cs="Arial"/>
          <w:szCs w:val="20"/>
        </w:rPr>
        <w:t xml:space="preserve">2A benzin </w:t>
      </w:r>
      <w:r w:rsidR="00176D9F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0D389E" w:rsidRPr="000D389E">
        <w:rPr>
          <w:rFonts w:cs="Arial"/>
          <w:szCs w:val="20"/>
        </w:rPr>
        <w:t>N006/25/V00011366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5CEBB2B7" w14:textId="77777777" w:rsidR="000D389E" w:rsidRPr="00307430" w:rsidRDefault="000D389E" w:rsidP="000D389E">
      <w:pPr>
        <w:jc w:val="both"/>
        <w:rPr>
          <w:rFonts w:cs="Arial"/>
          <w:b/>
        </w:rPr>
      </w:pPr>
      <w:r w:rsidRPr="00307430">
        <w:rPr>
          <w:rFonts w:cs="Arial"/>
          <w:b/>
        </w:rPr>
        <w:t>Škoda Auto a.s.</w:t>
      </w:r>
    </w:p>
    <w:p w14:paraId="59340F1D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sídlo: tř. Václava Klementa 869, 293 01 Mladá Boleslav</w:t>
      </w:r>
    </w:p>
    <w:p w14:paraId="3D34B64F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 xml:space="preserve">zapsaný/á v obchodním rejstříku vedeném u Městského soudu v Praze pod spisovou značkou </w:t>
      </w:r>
      <w:proofErr w:type="spellStart"/>
      <w:r w:rsidRPr="00307430">
        <w:rPr>
          <w:rFonts w:cs="Arial"/>
        </w:rPr>
        <w:t>Rg</w:t>
      </w:r>
      <w:proofErr w:type="spellEnd"/>
      <w:r w:rsidRPr="00307430">
        <w:rPr>
          <w:rFonts w:cs="Arial"/>
        </w:rPr>
        <w:t>. B 332</w:t>
      </w:r>
    </w:p>
    <w:p w14:paraId="2A42C852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IČO: 00177041</w:t>
      </w:r>
    </w:p>
    <w:p w14:paraId="5F0BC08A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DIČ: CZ00177041</w:t>
      </w:r>
    </w:p>
    <w:p w14:paraId="60E6444C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 xml:space="preserve">banka: </w:t>
      </w:r>
      <w:proofErr w:type="spellStart"/>
      <w:r w:rsidRPr="00307430">
        <w:rPr>
          <w:rFonts w:cs="Arial"/>
        </w:rPr>
        <w:t>UniCredit</w:t>
      </w:r>
      <w:proofErr w:type="spellEnd"/>
      <w:r w:rsidRPr="00307430">
        <w:rPr>
          <w:rFonts w:cs="Arial"/>
        </w:rPr>
        <w:t xml:space="preserve"> Bank CZ and SK, a.s.</w:t>
      </w:r>
    </w:p>
    <w:p w14:paraId="7CD71376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č. účtu: 1000053254/2700</w:t>
      </w:r>
    </w:p>
    <w:p w14:paraId="62129FBC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ID datové schránky: 67wchuf</w:t>
      </w:r>
    </w:p>
    <w:p w14:paraId="7F86D186" w14:textId="77777777" w:rsidR="000D389E" w:rsidRPr="00307430" w:rsidRDefault="000D389E" w:rsidP="000D389E">
      <w:pPr>
        <w:jc w:val="both"/>
        <w:rPr>
          <w:rFonts w:cs="Arial"/>
        </w:rPr>
      </w:pPr>
      <w:r w:rsidRPr="00307430">
        <w:rPr>
          <w:rFonts w:cs="Arial"/>
        </w:rPr>
        <w:t>zastoupená: Ing. Tomáš Duchoň, vedoucí Prodej ČR</w:t>
      </w:r>
    </w:p>
    <w:p w14:paraId="722106E6" w14:textId="08656FF6" w:rsidR="000D389E" w:rsidRPr="00307430" w:rsidRDefault="000D389E" w:rsidP="000D389E">
      <w:pPr>
        <w:keepNext w:val="0"/>
        <w:ind w:left="708"/>
        <w:jc w:val="both"/>
        <w:rPr>
          <w:rFonts w:cs="Arial"/>
        </w:rPr>
      </w:pPr>
      <w:r w:rsidRPr="00307430">
        <w:rPr>
          <w:rFonts w:cs="Arial"/>
        </w:rPr>
        <w:t xml:space="preserve">        </w:t>
      </w:r>
      <w:r w:rsidR="00CD2CBC" w:rsidRPr="00CD2CBC">
        <w:rPr>
          <w:rFonts w:cs="Arial"/>
        </w:rPr>
        <w:t xml:space="preserve">Ing. Olena </w:t>
      </w:r>
      <w:proofErr w:type="spellStart"/>
      <w:r w:rsidR="00CD2CBC" w:rsidRPr="00CD2CBC">
        <w:rPr>
          <w:rFonts w:cs="Arial"/>
        </w:rPr>
        <w:t>Hryniak</w:t>
      </w:r>
      <w:proofErr w:type="spellEnd"/>
      <w:r w:rsidR="00CD2CBC" w:rsidRPr="00CD2CBC">
        <w:rPr>
          <w:rFonts w:cs="Arial"/>
        </w:rPr>
        <w:t>, vedoucí Produkt, Ceny &amp; Plánování</w:t>
      </w:r>
    </w:p>
    <w:p w14:paraId="76842109" w14:textId="77777777" w:rsidR="00CD2CBC" w:rsidRDefault="000D389E" w:rsidP="008B563E">
      <w:pPr>
        <w:jc w:val="both"/>
        <w:rPr>
          <w:rFonts w:cs="Arial"/>
        </w:rPr>
      </w:pPr>
      <w:r w:rsidRPr="00307430">
        <w:rPr>
          <w:rFonts w:cs="Arial"/>
        </w:rPr>
        <w:lastRenderedPageBreak/>
        <w:t>kontaktní osob</w:t>
      </w:r>
      <w:r w:rsidR="00CD2CBC">
        <w:rPr>
          <w:rFonts w:cs="Arial"/>
        </w:rPr>
        <w:t>a</w:t>
      </w:r>
      <w:r w:rsidRPr="00307430">
        <w:rPr>
          <w:rFonts w:cs="Arial"/>
        </w:rPr>
        <w:t xml:space="preserve">: </w:t>
      </w:r>
    </w:p>
    <w:p w14:paraId="4BB1CEC5" w14:textId="562C523B" w:rsidR="008B563E" w:rsidRDefault="00CD2CBC" w:rsidP="00CD2CBC">
      <w:pPr>
        <w:tabs>
          <w:tab w:val="left" w:pos="1276"/>
        </w:tabs>
        <w:jc w:val="both"/>
        <w:rPr>
          <w:rFonts w:cs="Arial"/>
        </w:rPr>
      </w:pPr>
      <w:r>
        <w:rPr>
          <w:rFonts w:cs="Arial"/>
        </w:rPr>
        <w:t xml:space="preserve">                    </w:t>
      </w:r>
      <w:r w:rsidR="008B563E" w:rsidRPr="00387B5E">
        <w:rPr>
          <w:rFonts w:cs="Arial"/>
        </w:rPr>
        <w:t>Ing. Michaela Melicharová</w:t>
      </w:r>
      <w:r w:rsidR="008B563E" w:rsidRPr="00E0002D">
        <w:rPr>
          <w:rFonts w:cs="Arial"/>
        </w:rPr>
        <w:t xml:space="preserve">, </w:t>
      </w:r>
      <w:r w:rsidR="008B563E" w:rsidRPr="00CD2CBC">
        <w:rPr>
          <w:rFonts w:cs="Arial"/>
        </w:rPr>
        <w:t>michaela.melicharova2@skoda-auto.cz</w:t>
      </w:r>
      <w:r w:rsidR="008B563E" w:rsidRPr="00E0002D">
        <w:rPr>
          <w:rFonts w:cs="Arial"/>
        </w:rPr>
        <w:t xml:space="preserve">, </w:t>
      </w:r>
      <w:r w:rsidR="008B563E" w:rsidRPr="00387B5E">
        <w:rPr>
          <w:rFonts w:cs="Arial"/>
        </w:rPr>
        <w:t>605 293 748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1E51A5AA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0639C9">
        <w:rPr>
          <w:rFonts w:cs="Arial"/>
          <w:szCs w:val="20"/>
        </w:rPr>
        <w:t>2A benzin</w:t>
      </w:r>
      <w:r w:rsidR="00040F8A">
        <w:rPr>
          <w:rFonts w:cs="Arial"/>
          <w:szCs w:val="20"/>
        </w:rPr>
        <w:t xml:space="preserve"> </w:t>
      </w:r>
      <w:r w:rsidR="00176D9F">
        <w:rPr>
          <w:rFonts w:cs="Arial"/>
          <w:szCs w:val="20"/>
        </w:rPr>
        <w:t>automat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A21625" w:rsidRPr="00A21625">
        <w:rPr>
          <w:rFonts w:cs="Arial"/>
          <w:szCs w:val="20"/>
        </w:rPr>
        <w:t>26.</w:t>
      </w:r>
      <w:r w:rsidR="00A21625">
        <w:rPr>
          <w:rFonts w:cs="Arial"/>
          <w:szCs w:val="20"/>
        </w:rPr>
        <w:t xml:space="preserve"> </w:t>
      </w:r>
      <w:r w:rsidR="00A21625" w:rsidRPr="00A21625">
        <w:rPr>
          <w:rFonts w:cs="Arial"/>
          <w:szCs w:val="20"/>
        </w:rPr>
        <w:t>5.</w:t>
      </w:r>
      <w:r w:rsidR="00A21625">
        <w:rPr>
          <w:rFonts w:cs="Arial"/>
          <w:szCs w:val="20"/>
        </w:rPr>
        <w:t xml:space="preserve"> </w:t>
      </w:r>
      <w:r w:rsidR="00A21625" w:rsidRPr="00A21625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A21625" w:rsidRPr="00A21625">
        <w:rPr>
          <w:rFonts w:cs="Arial"/>
          <w:szCs w:val="20"/>
        </w:rPr>
        <w:t>Z2025-028491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3A8E164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5A22C4F" w:rsidR="006B360A" w:rsidRPr="006814E3" w:rsidRDefault="006B360A" w:rsidP="00730C1D">
      <w:pPr>
        <w:pStyle w:val="Nadpis2"/>
      </w:pPr>
      <w:r w:rsidRPr="006814E3">
        <w:t xml:space="preserve">Předmětem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12A26A33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60"/>
        <w:gridCol w:w="855"/>
        <w:gridCol w:w="980"/>
        <w:gridCol w:w="982"/>
        <w:gridCol w:w="982"/>
        <w:gridCol w:w="974"/>
        <w:gridCol w:w="991"/>
        <w:gridCol w:w="957"/>
        <w:gridCol w:w="957"/>
        <w:gridCol w:w="1076"/>
        <w:gridCol w:w="957"/>
        <w:gridCol w:w="1191"/>
        <w:gridCol w:w="1437"/>
        <w:gridCol w:w="17"/>
      </w:tblGrid>
      <w:tr w:rsidR="00B90170" w14:paraId="457499FD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5767DA3" w14:textId="77777777" w:rsidR="007F1503" w:rsidRDefault="007F1503" w:rsidP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26F817" w14:textId="77777777" w:rsidR="00B90170" w:rsidRDefault="00B90170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0C9F6D0B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E05D6C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4AF5DE8" w14:textId="45B90422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927F9D" w14:textId="14C8C16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3752E168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 Kč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DC9C27" w14:textId="77777777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8A3639" w14:textId="435D7162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7F1503" w:rsidRPr="00B90170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3736C1" w14:textId="1D06C497" w:rsidR="007F1503" w:rsidRDefault="007F1503" w:rsidP="00B90170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4052D164" w14:textId="32AB550E" w:rsidR="007F1503" w:rsidRDefault="007F1503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71260A0F" w:rsidR="007F1503" w:rsidRDefault="007F1503" w:rsidP="0090535D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 DPH</w:t>
            </w:r>
          </w:p>
        </w:tc>
      </w:tr>
      <w:tr w:rsidR="00B90170" w14:paraId="7326471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7F1503" w:rsidRDefault="007F1503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4542B" w14:textId="68FC94F1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AE4297" w14:textId="0A4828B0" w:rsidR="007F1503" w:rsidRDefault="007F1503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06B28BEA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7F1503" w:rsidRPr="00B90170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B90170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7F1503" w:rsidRDefault="007F1503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7F1503" w14:paraId="0D8117F2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95F89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11E8B" w14:textId="763B6C5F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5A3D3F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65CD3A08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ADE34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B63280" w14:textId="1B469EE8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EDAA9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7F0643E1" w14:textId="77777777" w:rsidTr="00B90170">
        <w:trPr>
          <w:gridAfter w:val="1"/>
          <w:wAfter w:w="6" w:type="pct"/>
          <w:trHeight w:val="437"/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A3AB" w14:textId="77777777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23D72" w14:textId="17DAF0AC" w:rsidR="007F1503" w:rsidRP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2FBC5C00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7F1503" w:rsidRPr="00F62E84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7F1503" w:rsidRPr="007E6776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7F1503" w:rsidRDefault="007F1503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7F1503" w14:paraId="50B50125" w14:textId="77777777" w:rsidTr="00B90170">
        <w:trPr>
          <w:trHeight w:val="437"/>
          <w:jc w:val="center"/>
        </w:trPr>
        <w:tc>
          <w:tcPr>
            <w:tcW w:w="44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A802" w14:textId="77777777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46BE6FFA" w:rsidR="007F1503" w:rsidRDefault="007F1503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09289854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535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107B2A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050F8A78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399AF215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BA73C7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A10EAF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45913D9C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5FEB0EC" w:rsidR="00040B28" w:rsidRPr="00040B28" w:rsidRDefault="00040B28" w:rsidP="00730C1D">
      <w:pPr>
        <w:pStyle w:val="Nadpis2"/>
      </w:pPr>
      <w:r>
        <w:lastRenderedPageBreak/>
        <w:t xml:space="preserve">Podpisem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44C156E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BE204D">
        <w:t xml:space="preserve"> a 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547A66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25DB436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5CA2EF95" w14:textId="60CCE399" w:rsidR="00A21625" w:rsidRPr="00307430" w:rsidRDefault="005F3315" w:rsidP="00A21625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6B360A" w:rsidRPr="006711F9">
        <w:rPr>
          <w:rFonts w:cs="Arial"/>
          <w:szCs w:val="20"/>
        </w:rPr>
        <w:tab/>
      </w:r>
      <w:r w:rsidR="00A21625">
        <w:rPr>
          <w:rFonts w:cs="Arial"/>
          <w:szCs w:val="20"/>
        </w:rPr>
        <w:t xml:space="preserve">                            </w:t>
      </w:r>
      <w:r w:rsidR="00A21625" w:rsidRPr="00307430">
        <w:rPr>
          <w:rFonts w:cs="Arial"/>
        </w:rPr>
        <w:t>Ing. Tomáš Duchoň</w:t>
      </w:r>
    </w:p>
    <w:p w14:paraId="71CE0E3A" w14:textId="2F4447A3" w:rsidR="00A21625" w:rsidRPr="00307430" w:rsidRDefault="00A21625" w:rsidP="00A21625">
      <w:pPr>
        <w:ind w:left="5664"/>
        <w:rPr>
          <w:rFonts w:cs="Arial"/>
        </w:rPr>
      </w:pPr>
      <w:r w:rsidRPr="00307430">
        <w:rPr>
          <w:rFonts w:cs="Arial"/>
        </w:rPr>
        <w:t xml:space="preserve">     vedoucí Prodej ČR</w:t>
      </w:r>
    </w:p>
    <w:p w14:paraId="48C90AD7" w14:textId="0904C4E1" w:rsidR="0051538F" w:rsidRDefault="0051538F" w:rsidP="00A21625">
      <w:pPr>
        <w:spacing w:before="120" w:after="120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6A6D5DF8" w:rsidR="00275EE3" w:rsidRDefault="00275EE3" w:rsidP="001B40FB">
      <w:pPr>
        <w:autoSpaceDE w:val="0"/>
        <w:jc w:val="both"/>
        <w:rPr>
          <w:b/>
        </w:rPr>
      </w:pPr>
    </w:p>
    <w:p w14:paraId="00BADCE6" w14:textId="77777777" w:rsidR="00A21625" w:rsidRDefault="00A21625" w:rsidP="001B40FB">
      <w:pPr>
        <w:autoSpaceDE w:val="0"/>
        <w:jc w:val="both"/>
        <w:rPr>
          <w:b/>
        </w:rPr>
      </w:pPr>
    </w:p>
    <w:p w14:paraId="5CBF1132" w14:textId="77777777" w:rsidR="00A21625" w:rsidRPr="006711F9" w:rsidRDefault="00A21625" w:rsidP="00A21625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3C60C0D1" w14:textId="77777777" w:rsidR="00CD2CBC" w:rsidRPr="00CD2CBC" w:rsidRDefault="00A21625" w:rsidP="00CD2CBC">
      <w:pPr>
        <w:keepNext w:val="0"/>
        <w:ind w:left="708"/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CD2CBC" w:rsidRPr="00CD2CBC">
        <w:rPr>
          <w:rFonts w:cs="Arial"/>
          <w:szCs w:val="20"/>
        </w:rPr>
        <w:t xml:space="preserve">        Ing. Olena </w:t>
      </w:r>
      <w:proofErr w:type="spellStart"/>
      <w:r w:rsidR="00CD2CBC" w:rsidRPr="00CD2CBC">
        <w:rPr>
          <w:rFonts w:cs="Arial"/>
          <w:szCs w:val="20"/>
        </w:rPr>
        <w:t>Hryniak</w:t>
      </w:r>
      <w:proofErr w:type="spellEnd"/>
    </w:p>
    <w:p w14:paraId="1BFD3AA2" w14:textId="7591B0B6" w:rsidR="00A21625" w:rsidRDefault="00CD2CBC" w:rsidP="00CD2CBC">
      <w:pPr>
        <w:keepNext w:val="0"/>
        <w:ind w:left="4248" w:firstLine="708"/>
        <w:jc w:val="both"/>
        <w:rPr>
          <w:b/>
        </w:rPr>
      </w:pPr>
      <w:r w:rsidRPr="00CD2CBC">
        <w:rPr>
          <w:rFonts w:cs="Arial"/>
          <w:szCs w:val="20"/>
        </w:rPr>
        <w:t xml:space="preserve">     vedoucí Produkt, Ceny &amp; Plánování</w:t>
      </w:r>
    </w:p>
    <w:sectPr w:rsidR="00A21625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9B3B9" w14:textId="77777777" w:rsidR="00B74D89" w:rsidRDefault="00B74D89">
      <w:r>
        <w:separator/>
      </w:r>
    </w:p>
  </w:endnote>
  <w:endnote w:type="continuationSeparator" w:id="0">
    <w:p w14:paraId="25A02C8B" w14:textId="77777777" w:rsidR="00B74D89" w:rsidRDefault="00B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E7A77A3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2C9">
          <w:rPr>
            <w:noProof/>
          </w:rPr>
          <w:t>3</w:t>
        </w:r>
        <w:r>
          <w:fldChar w:fldCharType="end"/>
        </w:r>
        <w:r>
          <w:t xml:space="preserve"> / </w:t>
        </w:r>
        <w:r w:rsidR="00CD2CBC">
          <w:fldChar w:fldCharType="begin"/>
        </w:r>
        <w:r w:rsidR="00CD2CBC">
          <w:instrText xml:space="preserve"> NUMPAGES  \* Arabic  \* MERGEFORMAT </w:instrText>
        </w:r>
        <w:r w:rsidR="00CD2CBC">
          <w:fldChar w:fldCharType="separate"/>
        </w:r>
        <w:r w:rsidR="00ED62C9">
          <w:rPr>
            <w:noProof/>
          </w:rPr>
          <w:t>5</w:t>
        </w:r>
        <w:r w:rsidR="00CD2CBC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321ACB95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4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ED62C9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9BC4" w14:textId="77777777" w:rsidR="00B74D89" w:rsidRDefault="00B74D89">
      <w:r>
        <w:separator/>
      </w:r>
    </w:p>
  </w:footnote>
  <w:footnote w:type="continuationSeparator" w:id="0">
    <w:p w14:paraId="70AFFA9F" w14:textId="77777777" w:rsidR="00B74D89" w:rsidRDefault="00B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0F8A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9C9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50A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89E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1B3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B2A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5C00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76D9F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376B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00C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07430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ADC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030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0E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5AC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03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63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535D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0EA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625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5419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039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696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70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3C7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7702F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B7AFD"/>
    <w:rsid w:val="00CC2479"/>
    <w:rsid w:val="00CC2565"/>
    <w:rsid w:val="00CC2E84"/>
    <w:rsid w:val="00CC390C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CBC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4BA0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2C9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46DA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4C65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CF714-8214-48DD-A726-4BD7FA2FE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1021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Fafejtová Jana Ing.</cp:lastModifiedBy>
  <cp:revision>80</cp:revision>
  <cp:lastPrinted>2021-03-23T09:43:00Z</cp:lastPrinted>
  <dcterms:created xsi:type="dcterms:W3CDTF">2017-08-16T13:37:00Z</dcterms:created>
  <dcterms:modified xsi:type="dcterms:W3CDTF">2026-03-09T07:00:00Z</dcterms:modified>
</cp:coreProperties>
</file>